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40EE2B" w14:textId="087C86EC" w:rsidR="004A781B" w:rsidRPr="008932F0" w:rsidRDefault="002741FD" w:rsidP="008932F0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C05BAE">
        <w:rPr>
          <w:rFonts w:ascii="Calibri Light" w:hAnsi="Calibri Light" w:cs="Calibri Light"/>
          <w:b/>
          <w:sz w:val="22"/>
          <w:szCs w:val="22"/>
        </w:rPr>
        <w:t xml:space="preserve">7 </w:t>
      </w:r>
      <w:r w:rsidRPr="00535686">
        <w:rPr>
          <w:rFonts w:ascii="Calibri Light" w:hAnsi="Calibri Light" w:cs="Calibri Light"/>
          <w:b/>
          <w:sz w:val="22"/>
          <w:szCs w:val="22"/>
        </w:rPr>
        <w:t>do SWZ</w:t>
      </w:r>
    </w:p>
    <w:p w14:paraId="0DFDB985" w14:textId="77777777" w:rsidR="00FC163D" w:rsidRPr="00535686" w:rsidRDefault="00FC163D" w:rsidP="00FC163D">
      <w:pPr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081F8CB6" w14:textId="77777777" w:rsidR="008932F0" w:rsidRDefault="008932F0" w:rsidP="00C05BAE">
      <w:pPr>
        <w:spacing w:line="276" w:lineRule="auto"/>
        <w:ind w:right="-108"/>
        <w:jc w:val="center"/>
        <w:rPr>
          <w:rFonts w:ascii="Calibri Light" w:hAnsi="Calibri Light" w:cs="Arial"/>
          <w:sz w:val="22"/>
          <w:szCs w:val="22"/>
        </w:rPr>
      </w:pPr>
    </w:p>
    <w:p w14:paraId="59C2EB3F" w14:textId="473CF213" w:rsidR="00BD0919" w:rsidRDefault="003E36B1" w:rsidP="00C05BAE">
      <w:pPr>
        <w:spacing w:line="276" w:lineRule="auto"/>
        <w:ind w:right="-108"/>
        <w:jc w:val="center"/>
        <w:rPr>
          <w:rFonts w:ascii="Calibri Light" w:hAnsi="Calibri Light" w:cs="Arial"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>
        <w:rPr>
          <w:rFonts w:ascii="Calibri Light" w:hAnsi="Calibri Light" w:cs="Arial"/>
          <w:sz w:val="22"/>
          <w:szCs w:val="22"/>
        </w:rPr>
        <w:t xml:space="preserve"> pn.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</w:p>
    <w:p w14:paraId="4C6E1B2E" w14:textId="77777777" w:rsidR="00001938" w:rsidRPr="00001938" w:rsidRDefault="0022185C" w:rsidP="00001938">
      <w:pPr>
        <w:spacing w:line="360" w:lineRule="auto"/>
        <w:jc w:val="center"/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</w:pPr>
      <w:r w:rsidRPr="00CF79B6"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  <w:t>„</w:t>
      </w:r>
      <w:r w:rsidR="00001938" w:rsidRPr="00001938"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</w:t>
      </w:r>
      <w:proofErr w:type="spellStart"/>
      <w:r w:rsidR="00001938" w:rsidRPr="00001938"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  <w:t>Giargia</w:t>
      </w:r>
      <w:proofErr w:type="spellEnd"/>
      <w:r w:rsidR="00001938" w:rsidRPr="00001938"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  <w:t xml:space="preserve"> Lamblia </w:t>
      </w:r>
    </w:p>
    <w:p w14:paraId="69489EFF" w14:textId="37158635" w:rsidR="00AE5FBB" w:rsidRPr="00CF79B6" w:rsidRDefault="00001938" w:rsidP="0000193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01938">
        <w:rPr>
          <w:rFonts w:asciiTheme="minorHAnsi" w:eastAsia="SimSun" w:hAnsiTheme="minorHAnsi" w:cstheme="minorHAnsi"/>
          <w:b/>
          <w:bCs/>
          <w:sz w:val="22"/>
          <w:szCs w:val="22"/>
          <w:lang w:val="x-none" w:eastAsia="x-none" w:bidi="pl-PL"/>
        </w:rPr>
        <w:t>w próbkach kału metodą ELISA wraz z dzierżawą czytnika dla UCK WUM na okres 36 miesięcy”</w:t>
      </w:r>
    </w:p>
    <w:p w14:paraId="79EEFD69" w14:textId="4A650E95" w:rsidR="00E77898" w:rsidRPr="00535686" w:rsidRDefault="00420ECC" w:rsidP="00E77898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CF79B6">
        <w:rPr>
          <w:rFonts w:asciiTheme="minorHAnsi" w:hAnsiTheme="minorHAnsi" w:cstheme="minorHAnsi"/>
          <w:sz w:val="22"/>
          <w:szCs w:val="22"/>
        </w:rPr>
        <w:t xml:space="preserve">składam </w:t>
      </w:r>
      <w:r w:rsidR="009B42F2" w:rsidRPr="00CF79B6">
        <w:rPr>
          <w:rFonts w:asciiTheme="minorHAnsi" w:hAnsiTheme="minorHAnsi" w:cstheme="minorHAnsi"/>
          <w:color w:val="000000"/>
          <w:sz w:val="22"/>
          <w:szCs w:val="22"/>
        </w:rPr>
        <w:t>oświadczenie</w:t>
      </w:r>
      <w:r w:rsidR="009B42F2" w:rsidRPr="00CF79B6">
        <w:rPr>
          <w:rFonts w:asciiTheme="minorHAnsi" w:hAnsiTheme="minorHAnsi" w:cstheme="minorHAnsi"/>
          <w:sz w:val="22"/>
          <w:szCs w:val="22"/>
        </w:rPr>
        <w:t xml:space="preserve"> </w:t>
      </w:r>
      <w:r w:rsidR="00E77898" w:rsidRPr="00CF79B6">
        <w:rPr>
          <w:rFonts w:asciiTheme="minorHAnsi" w:hAnsiTheme="minorHAnsi" w:cstheme="minorHAnsi"/>
          <w:sz w:val="22"/>
          <w:szCs w:val="22"/>
        </w:rPr>
        <w:t xml:space="preserve">z </w:t>
      </w:r>
      <w:r w:rsidR="009B42F2" w:rsidRPr="00CF79B6">
        <w:rPr>
          <w:rFonts w:asciiTheme="minorHAnsi" w:hAnsiTheme="minorHAnsi" w:cstheme="minorHAnsi"/>
          <w:sz w:val="22"/>
          <w:szCs w:val="22"/>
        </w:rPr>
        <w:t xml:space="preserve">art. </w:t>
      </w:r>
      <w:r w:rsidR="00E77898" w:rsidRPr="00CF79B6">
        <w:rPr>
          <w:rFonts w:asciiTheme="minorHAnsi" w:hAnsiTheme="minorHAnsi" w:cstheme="minorHAnsi"/>
          <w:sz w:val="22"/>
          <w:szCs w:val="22"/>
        </w:rPr>
        <w:t>117</w:t>
      </w:r>
      <w:r w:rsidR="009B42F2" w:rsidRPr="00CF79B6">
        <w:rPr>
          <w:rFonts w:asciiTheme="minorHAnsi" w:hAnsiTheme="minorHAnsi" w:cstheme="minorHAnsi"/>
          <w:sz w:val="22"/>
          <w:szCs w:val="22"/>
        </w:rPr>
        <w:t xml:space="preserve"> ust. </w:t>
      </w:r>
      <w:r w:rsidR="00E77898" w:rsidRPr="00CF79B6">
        <w:rPr>
          <w:rFonts w:asciiTheme="minorHAnsi" w:hAnsiTheme="minorHAnsi" w:cstheme="minorHAnsi"/>
          <w:sz w:val="22"/>
          <w:szCs w:val="22"/>
        </w:rPr>
        <w:t>4</w:t>
      </w:r>
      <w:r w:rsidR="009B42F2" w:rsidRPr="00CF79B6">
        <w:rPr>
          <w:rFonts w:asciiTheme="minorHAnsi" w:hAnsiTheme="minorHAnsi" w:cstheme="minorHAnsi"/>
          <w:sz w:val="22"/>
          <w:szCs w:val="22"/>
        </w:rPr>
        <w:t xml:space="preserve"> us</w:t>
      </w:r>
      <w:r w:rsidR="00FC339F" w:rsidRPr="00CF79B6">
        <w:rPr>
          <w:rFonts w:asciiTheme="minorHAnsi" w:hAnsiTheme="minorHAnsi" w:cstheme="minorHAnsi"/>
          <w:sz w:val="22"/>
          <w:szCs w:val="22"/>
        </w:rPr>
        <w:t xml:space="preserve">tawy </w:t>
      </w:r>
      <w:r w:rsidR="00E77898" w:rsidRPr="00CF79B6">
        <w:rPr>
          <w:rFonts w:asciiTheme="minorHAnsi" w:hAnsiTheme="minorHAnsi" w:cstheme="minorHAnsi"/>
          <w:sz w:val="22"/>
          <w:szCs w:val="22"/>
        </w:rPr>
        <w:t>przez nw. wymienionych wykonawców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 wspólnie ubiegających się o udziel</w:t>
      </w:r>
      <w:r w:rsidR="00665065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607C8CEB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535686" w14:paraId="0A140846" w14:textId="77777777" w:rsidTr="00A26A3F">
        <w:tc>
          <w:tcPr>
            <w:tcW w:w="1074" w:type="pct"/>
            <w:shd w:val="clear" w:color="auto" w:fill="D9D9D9"/>
            <w:vAlign w:val="center"/>
          </w:tcPr>
          <w:p w14:paraId="2537033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4A841C44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493D462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4EB8294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45070BD0" w14:textId="77777777" w:rsidTr="00A26A3F">
        <w:tc>
          <w:tcPr>
            <w:tcW w:w="1074" w:type="pct"/>
            <w:vAlign w:val="center"/>
          </w:tcPr>
          <w:p w14:paraId="3D8E0E7E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0DCEBFE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4FA5E43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2A316BF3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0AEA37E1" w14:textId="77777777" w:rsidTr="00A26A3F">
        <w:tc>
          <w:tcPr>
            <w:tcW w:w="1074" w:type="pct"/>
            <w:vAlign w:val="center"/>
          </w:tcPr>
          <w:p w14:paraId="3A5D0FCB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1F33A16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AC4EC2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0FA3687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566E6623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64513DC8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535686" w14:paraId="1C9CB705" w14:textId="77777777" w:rsidTr="00C05BAE">
        <w:tc>
          <w:tcPr>
            <w:tcW w:w="1875" w:type="pct"/>
            <w:shd w:val="clear" w:color="auto" w:fill="D9D9D9"/>
            <w:vAlign w:val="center"/>
          </w:tcPr>
          <w:p w14:paraId="1BBBFF2B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1638E279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1F550B3C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1778190F" w14:textId="77777777" w:rsidTr="00C05BAE">
        <w:tc>
          <w:tcPr>
            <w:tcW w:w="1875" w:type="pct"/>
          </w:tcPr>
          <w:p w14:paraId="4325F37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21F9DBF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09798F38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74525A1F" w14:textId="77777777" w:rsidTr="00C05BAE">
        <w:tc>
          <w:tcPr>
            <w:tcW w:w="1875" w:type="pct"/>
          </w:tcPr>
          <w:p w14:paraId="75661363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6802ACFB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49B3084D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6584389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5323A461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5C311FE6" w14:textId="77777777" w:rsidTr="00C05BAE">
        <w:tc>
          <w:tcPr>
            <w:tcW w:w="2346" w:type="pct"/>
            <w:shd w:val="clear" w:color="auto" w:fill="D9D9D9"/>
            <w:vAlign w:val="center"/>
          </w:tcPr>
          <w:p w14:paraId="1965ED44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764BFCE0" w14:textId="20644C34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1604F990" w14:textId="77777777" w:rsidTr="00C05BAE">
        <w:tc>
          <w:tcPr>
            <w:tcW w:w="2346" w:type="pct"/>
          </w:tcPr>
          <w:p w14:paraId="63A1A494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4B339C6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5ADAF64C" w14:textId="77777777" w:rsidTr="00C05BAE">
        <w:tc>
          <w:tcPr>
            <w:tcW w:w="2346" w:type="pct"/>
          </w:tcPr>
          <w:p w14:paraId="57E6B55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48C8CFD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D27B779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7B66C16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E77898" w:rsidRPr="00535686" w14:paraId="7C102096" w14:textId="77777777" w:rsidTr="00C05BAE">
        <w:tc>
          <w:tcPr>
            <w:tcW w:w="2304" w:type="pct"/>
            <w:shd w:val="clear" w:color="auto" w:fill="D9D9D9"/>
            <w:vAlign w:val="center"/>
          </w:tcPr>
          <w:p w14:paraId="4C5D344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2EAB48AF" w14:textId="2B6FB612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448F0C15" w14:textId="77777777" w:rsidTr="00C05BAE">
        <w:tc>
          <w:tcPr>
            <w:tcW w:w="2304" w:type="pct"/>
          </w:tcPr>
          <w:p w14:paraId="11BF117B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6A0E603E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30BC3E4E" w14:textId="77777777" w:rsidTr="00C05BAE">
        <w:tc>
          <w:tcPr>
            <w:tcW w:w="2304" w:type="pct"/>
          </w:tcPr>
          <w:p w14:paraId="3ECF4823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310F3DA2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0AEF0A1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2523678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F97EFE" w:rsidRPr="00535686" w14:paraId="4C60702A" w14:textId="77777777" w:rsidTr="00C05BAE">
        <w:tc>
          <w:tcPr>
            <w:tcW w:w="2304" w:type="pct"/>
            <w:shd w:val="clear" w:color="auto" w:fill="D9D9D9"/>
            <w:vAlign w:val="center"/>
          </w:tcPr>
          <w:p w14:paraId="7700553C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62D2CF1D" w14:textId="1BE24552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0C4F53AD" w14:textId="77777777" w:rsidTr="00C05BAE">
        <w:tc>
          <w:tcPr>
            <w:tcW w:w="2304" w:type="pct"/>
          </w:tcPr>
          <w:p w14:paraId="2ABBD2ED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02979582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5D992125" w14:textId="77777777" w:rsidTr="00C05BAE">
        <w:tc>
          <w:tcPr>
            <w:tcW w:w="2304" w:type="pct"/>
          </w:tcPr>
          <w:p w14:paraId="5A49D736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5DD20866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56997E74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59950533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lastRenderedPageBreak/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4F5664B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6445F75" w14:textId="77777777" w:rsidR="008932F0" w:rsidRDefault="00F97EFE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665065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665065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w postępowaniu.</w:t>
      </w:r>
    </w:p>
    <w:p w14:paraId="367FAEDA" w14:textId="77777777" w:rsidR="008932F0" w:rsidRDefault="008932F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9A115C0" w14:textId="77777777" w:rsidR="008932F0" w:rsidRDefault="008932F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5623340" w14:textId="5B63AAEC" w:rsidR="00635553" w:rsidRDefault="00F97EFE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0"/>
        <w:gridCol w:w="1300"/>
      </w:tblGrid>
      <w:tr w:rsidR="008932F0" w14:paraId="45544A17" w14:textId="77777777" w:rsidTr="008932F0">
        <w:trPr>
          <w:trHeight w:val="300"/>
        </w:trPr>
        <w:tc>
          <w:tcPr>
            <w:tcW w:w="6300" w:type="dxa"/>
            <w:noWrap/>
            <w:vAlign w:val="bottom"/>
            <w:hideMark/>
          </w:tcPr>
          <w:p w14:paraId="7F012D91" w14:textId="77777777" w:rsidR="008932F0" w:rsidRDefault="008932F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…..................................................................................................</w:t>
            </w:r>
          </w:p>
        </w:tc>
        <w:tc>
          <w:tcPr>
            <w:tcW w:w="1300" w:type="dxa"/>
            <w:noWrap/>
            <w:vAlign w:val="bottom"/>
            <w:hideMark/>
          </w:tcPr>
          <w:p w14:paraId="6B3E050A" w14:textId="77777777" w:rsidR="008932F0" w:rsidRDefault="008932F0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8932F0" w14:paraId="3DA1A89C" w14:textId="77777777" w:rsidTr="008932F0">
        <w:trPr>
          <w:trHeight w:val="57"/>
        </w:trPr>
        <w:tc>
          <w:tcPr>
            <w:tcW w:w="7600" w:type="dxa"/>
            <w:gridSpan w:val="2"/>
            <w:noWrap/>
            <w:vAlign w:val="bottom"/>
            <w:hideMark/>
          </w:tcPr>
          <w:p w14:paraId="4DAB3F21" w14:textId="77777777" w:rsidR="008932F0" w:rsidRDefault="008932F0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podpis elektroniczny osoby uprawnionej do reprezentacji Wykonawcy</w:t>
            </w:r>
          </w:p>
        </w:tc>
      </w:tr>
    </w:tbl>
    <w:p w14:paraId="0223098A" w14:textId="77777777" w:rsidR="008932F0" w:rsidRPr="00C05BAE" w:rsidRDefault="008932F0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sectPr w:rsidR="008932F0" w:rsidRPr="00C05BAE" w:rsidSect="00C05BAE">
      <w:headerReference w:type="default" r:id="rId8"/>
      <w:pgSz w:w="11906" w:h="16838"/>
      <w:pgMar w:top="993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9127" w14:textId="77777777" w:rsidR="00903DAD" w:rsidRDefault="00903DAD" w:rsidP="00047F36">
      <w:r>
        <w:separator/>
      </w:r>
    </w:p>
  </w:endnote>
  <w:endnote w:type="continuationSeparator" w:id="0">
    <w:p w14:paraId="729E71A2" w14:textId="77777777" w:rsidR="00903DAD" w:rsidRDefault="00903DA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3463" w14:textId="77777777" w:rsidR="00903DAD" w:rsidRDefault="00903DAD" w:rsidP="00047F36">
      <w:r>
        <w:separator/>
      </w:r>
    </w:p>
  </w:footnote>
  <w:footnote w:type="continuationSeparator" w:id="0">
    <w:p w14:paraId="417B02DF" w14:textId="77777777" w:rsidR="00903DAD" w:rsidRDefault="00903DAD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5311" w14:textId="6EB9803B" w:rsidR="003E36B1" w:rsidRPr="00D54699" w:rsidRDefault="003E36B1" w:rsidP="003E36B1">
    <w:pPr>
      <w:pStyle w:val="Nagwek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 xml:space="preserve">nr </w:t>
    </w:r>
    <w:r w:rsidR="003F2725" w:rsidRPr="003F2725">
      <w:rPr>
        <w:rFonts w:ascii="Calibri Light" w:hAnsi="Calibri Light" w:cs="Calibri Light"/>
        <w:b/>
        <w:bCs/>
        <w:sz w:val="20"/>
      </w:rPr>
      <w:t>DZPUCK.262</w:t>
    </w:r>
    <w:r w:rsidR="008932F0">
      <w:rPr>
        <w:rFonts w:ascii="Calibri Light" w:hAnsi="Calibri Light" w:cs="Calibri Light"/>
        <w:b/>
        <w:bCs/>
        <w:sz w:val="20"/>
      </w:rPr>
      <w:t>.</w:t>
    </w:r>
    <w:r w:rsidR="00001938">
      <w:rPr>
        <w:rFonts w:ascii="Calibri Light" w:hAnsi="Calibri Light" w:cs="Calibri Light"/>
        <w:b/>
        <w:bCs/>
        <w:sz w:val="20"/>
      </w:rPr>
      <w:t>059.2026</w:t>
    </w:r>
  </w:p>
  <w:p w14:paraId="76BE8F1C" w14:textId="77777777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089884652">
    <w:abstractNumId w:val="0"/>
  </w:num>
  <w:num w:numId="2" w16cid:durableId="1239439101">
    <w:abstractNumId w:val="4"/>
  </w:num>
  <w:num w:numId="3" w16cid:durableId="1933661643">
    <w:abstractNumId w:val="6"/>
  </w:num>
  <w:num w:numId="4" w16cid:durableId="1284465198">
    <w:abstractNumId w:val="8"/>
  </w:num>
  <w:num w:numId="5" w16cid:durableId="1660420742">
    <w:abstractNumId w:val="9"/>
  </w:num>
  <w:num w:numId="6" w16cid:durableId="1685352380">
    <w:abstractNumId w:val="10"/>
  </w:num>
  <w:num w:numId="7" w16cid:durableId="1278295880">
    <w:abstractNumId w:val="11"/>
  </w:num>
  <w:num w:numId="8" w16cid:durableId="1644045916">
    <w:abstractNumId w:val="19"/>
  </w:num>
  <w:num w:numId="9" w16cid:durableId="2029331121">
    <w:abstractNumId w:val="21"/>
  </w:num>
  <w:num w:numId="10" w16cid:durableId="2075348380">
    <w:abstractNumId w:val="24"/>
  </w:num>
  <w:num w:numId="11" w16cid:durableId="1793016467">
    <w:abstractNumId w:val="31"/>
  </w:num>
  <w:num w:numId="12" w16cid:durableId="2047482549">
    <w:abstractNumId w:val="40"/>
  </w:num>
  <w:num w:numId="13" w16cid:durableId="1391147445">
    <w:abstractNumId w:val="71"/>
  </w:num>
  <w:num w:numId="14" w16cid:durableId="1182284906">
    <w:abstractNumId w:val="46"/>
  </w:num>
  <w:num w:numId="15" w16cid:durableId="1278945472">
    <w:abstractNumId w:val="47"/>
  </w:num>
  <w:num w:numId="16" w16cid:durableId="450393528">
    <w:abstractNumId w:val="50"/>
  </w:num>
  <w:num w:numId="17" w16cid:durableId="1535730898">
    <w:abstractNumId w:val="42"/>
  </w:num>
  <w:num w:numId="18" w16cid:durableId="1830517542">
    <w:abstractNumId w:val="64"/>
  </w:num>
  <w:num w:numId="19" w16cid:durableId="1411542114">
    <w:abstractNumId w:val="62"/>
  </w:num>
  <w:num w:numId="20" w16cid:durableId="1746410715">
    <w:abstractNumId w:val="49"/>
  </w:num>
  <w:num w:numId="21" w16cid:durableId="1021933370">
    <w:abstractNumId w:val="56"/>
  </w:num>
  <w:num w:numId="22" w16cid:durableId="1305237214">
    <w:abstractNumId w:val="36"/>
  </w:num>
  <w:num w:numId="23" w16cid:durableId="1473206463">
    <w:abstractNumId w:val="80"/>
  </w:num>
  <w:num w:numId="24" w16cid:durableId="1499930454">
    <w:abstractNumId w:val="57"/>
  </w:num>
  <w:num w:numId="25" w16cid:durableId="996614279">
    <w:abstractNumId w:val="58"/>
  </w:num>
  <w:num w:numId="26" w16cid:durableId="825055132">
    <w:abstractNumId w:val="45"/>
  </w:num>
  <w:num w:numId="27" w16cid:durableId="1773164880">
    <w:abstractNumId w:val="85"/>
  </w:num>
  <w:num w:numId="28" w16cid:durableId="1428111710">
    <w:abstractNumId w:val="73"/>
  </w:num>
  <w:num w:numId="29" w16cid:durableId="838738694">
    <w:abstractNumId w:val="52"/>
  </w:num>
  <w:num w:numId="30" w16cid:durableId="946624703">
    <w:abstractNumId w:val="37"/>
  </w:num>
  <w:num w:numId="31" w16cid:durableId="920263430">
    <w:abstractNumId w:val="82"/>
  </w:num>
  <w:num w:numId="32" w16cid:durableId="45956937">
    <w:abstractNumId w:val="83"/>
  </w:num>
  <w:num w:numId="33" w16cid:durableId="18483534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6784044">
    <w:abstractNumId w:val="43"/>
  </w:num>
  <w:num w:numId="35" w16cid:durableId="1415587327">
    <w:abstractNumId w:val="59"/>
  </w:num>
  <w:num w:numId="36" w16cid:durableId="752504960">
    <w:abstractNumId w:val="61"/>
  </w:num>
  <w:num w:numId="37" w16cid:durableId="2056928078">
    <w:abstractNumId w:val="41"/>
  </w:num>
  <w:num w:numId="38" w16cid:durableId="873539530">
    <w:abstractNumId w:val="55"/>
  </w:num>
  <w:num w:numId="39" w16cid:durableId="103154831">
    <w:abstractNumId w:val="39"/>
  </w:num>
  <w:num w:numId="40" w16cid:durableId="49159180">
    <w:abstractNumId w:val="72"/>
  </w:num>
  <w:num w:numId="41" w16cid:durableId="113471112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2785026">
    <w:abstractNumId w:val="70"/>
  </w:num>
  <w:num w:numId="43" w16cid:durableId="512500799">
    <w:abstractNumId w:val="48"/>
    <w:lvlOverride w:ilvl="0">
      <w:startOverride w:val="1"/>
    </w:lvlOverride>
  </w:num>
  <w:num w:numId="44" w16cid:durableId="1535534728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21834721">
    <w:abstractNumId w:val="43"/>
  </w:num>
  <w:num w:numId="46" w16cid:durableId="1198809870">
    <w:abstractNumId w:val="84"/>
  </w:num>
  <w:num w:numId="47" w16cid:durableId="1975400640">
    <w:abstractNumId w:val="63"/>
  </w:num>
  <w:num w:numId="48" w16cid:durableId="2118021119">
    <w:abstractNumId w:val="60"/>
  </w:num>
  <w:num w:numId="49" w16cid:durableId="1337032209">
    <w:abstractNumId w:val="66"/>
  </w:num>
  <w:num w:numId="50" w16cid:durableId="34889974">
    <w:abstractNumId w:val="76"/>
  </w:num>
  <w:num w:numId="51" w16cid:durableId="18286645">
    <w:abstractNumId w:val="65"/>
  </w:num>
  <w:num w:numId="52" w16cid:durableId="884173532">
    <w:abstractNumId w:val="75"/>
  </w:num>
  <w:num w:numId="53" w16cid:durableId="1402407015">
    <w:abstractNumId w:val="33"/>
  </w:num>
  <w:num w:numId="54" w16cid:durableId="979724694">
    <w:abstractNumId w:val="44"/>
  </w:num>
  <w:num w:numId="55" w16cid:durableId="1144394423">
    <w:abstractNumId w:val="51"/>
  </w:num>
  <w:num w:numId="56" w16cid:durableId="1530684961">
    <w:abstractNumId w:val="34"/>
  </w:num>
  <w:num w:numId="57" w16cid:durableId="1685939697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1F"/>
    <w:rsid w:val="00001938"/>
    <w:rsid w:val="00034AF3"/>
    <w:rsid w:val="00034EFB"/>
    <w:rsid w:val="00047F36"/>
    <w:rsid w:val="00063980"/>
    <w:rsid w:val="00066F1F"/>
    <w:rsid w:val="00082E78"/>
    <w:rsid w:val="000866FC"/>
    <w:rsid w:val="00091F95"/>
    <w:rsid w:val="000B19E1"/>
    <w:rsid w:val="000B3965"/>
    <w:rsid w:val="000D3E5A"/>
    <w:rsid w:val="000D6018"/>
    <w:rsid w:val="000F22B1"/>
    <w:rsid w:val="00113213"/>
    <w:rsid w:val="00133855"/>
    <w:rsid w:val="001345B6"/>
    <w:rsid w:val="00136560"/>
    <w:rsid w:val="00146296"/>
    <w:rsid w:val="001465CB"/>
    <w:rsid w:val="001606EA"/>
    <w:rsid w:val="00186E00"/>
    <w:rsid w:val="0019204B"/>
    <w:rsid w:val="00194916"/>
    <w:rsid w:val="001962EC"/>
    <w:rsid w:val="001B3919"/>
    <w:rsid w:val="001B41CA"/>
    <w:rsid w:val="001C1D28"/>
    <w:rsid w:val="001D7A05"/>
    <w:rsid w:val="001F2E69"/>
    <w:rsid w:val="00205D88"/>
    <w:rsid w:val="0022185C"/>
    <w:rsid w:val="002331CE"/>
    <w:rsid w:val="00251150"/>
    <w:rsid w:val="00263653"/>
    <w:rsid w:val="0027090E"/>
    <w:rsid w:val="002741FD"/>
    <w:rsid w:val="00287B41"/>
    <w:rsid w:val="00290BE1"/>
    <w:rsid w:val="002978DC"/>
    <w:rsid w:val="002A1D6D"/>
    <w:rsid w:val="002A5E6F"/>
    <w:rsid w:val="002B30D4"/>
    <w:rsid w:val="002C6300"/>
    <w:rsid w:val="002C6BC1"/>
    <w:rsid w:val="002C76FA"/>
    <w:rsid w:val="002D5790"/>
    <w:rsid w:val="002D7860"/>
    <w:rsid w:val="002F4F07"/>
    <w:rsid w:val="002F5278"/>
    <w:rsid w:val="00311B60"/>
    <w:rsid w:val="00311F9B"/>
    <w:rsid w:val="00313F2B"/>
    <w:rsid w:val="0031417B"/>
    <w:rsid w:val="00314FC3"/>
    <w:rsid w:val="0032328D"/>
    <w:rsid w:val="0033025D"/>
    <w:rsid w:val="00335577"/>
    <w:rsid w:val="0034091D"/>
    <w:rsid w:val="00342381"/>
    <w:rsid w:val="00347189"/>
    <w:rsid w:val="00347506"/>
    <w:rsid w:val="0037179F"/>
    <w:rsid w:val="00372E4E"/>
    <w:rsid w:val="00376A74"/>
    <w:rsid w:val="00396E51"/>
    <w:rsid w:val="003A359E"/>
    <w:rsid w:val="003B0F55"/>
    <w:rsid w:val="003B5AD3"/>
    <w:rsid w:val="003C2756"/>
    <w:rsid w:val="003D5CF1"/>
    <w:rsid w:val="003D76A4"/>
    <w:rsid w:val="003E2387"/>
    <w:rsid w:val="003E36B1"/>
    <w:rsid w:val="003E3B46"/>
    <w:rsid w:val="003F2725"/>
    <w:rsid w:val="003F3619"/>
    <w:rsid w:val="003F5F5B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56297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35D84"/>
    <w:rsid w:val="00540C09"/>
    <w:rsid w:val="00541CC9"/>
    <w:rsid w:val="00545BB1"/>
    <w:rsid w:val="00552DB7"/>
    <w:rsid w:val="00560015"/>
    <w:rsid w:val="00570FAF"/>
    <w:rsid w:val="005761BC"/>
    <w:rsid w:val="005827A5"/>
    <w:rsid w:val="00586145"/>
    <w:rsid w:val="005861C6"/>
    <w:rsid w:val="005B4117"/>
    <w:rsid w:val="005B52F3"/>
    <w:rsid w:val="005B59B0"/>
    <w:rsid w:val="005C731B"/>
    <w:rsid w:val="005F213B"/>
    <w:rsid w:val="005F2D9E"/>
    <w:rsid w:val="005F4643"/>
    <w:rsid w:val="005F5E10"/>
    <w:rsid w:val="005F6589"/>
    <w:rsid w:val="00601054"/>
    <w:rsid w:val="006045F0"/>
    <w:rsid w:val="006134F7"/>
    <w:rsid w:val="00635553"/>
    <w:rsid w:val="00665065"/>
    <w:rsid w:val="00667E25"/>
    <w:rsid w:val="00680B6D"/>
    <w:rsid w:val="00681D30"/>
    <w:rsid w:val="006951C6"/>
    <w:rsid w:val="006A3C35"/>
    <w:rsid w:val="006B00EB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A2A45"/>
    <w:rsid w:val="007A5C9F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5D47"/>
    <w:rsid w:val="00817BE8"/>
    <w:rsid w:val="00834A62"/>
    <w:rsid w:val="00841F57"/>
    <w:rsid w:val="00850698"/>
    <w:rsid w:val="00852C78"/>
    <w:rsid w:val="008646C9"/>
    <w:rsid w:val="00866E85"/>
    <w:rsid w:val="00870AA3"/>
    <w:rsid w:val="00874E99"/>
    <w:rsid w:val="00877967"/>
    <w:rsid w:val="00883E1E"/>
    <w:rsid w:val="008873E4"/>
    <w:rsid w:val="008932F0"/>
    <w:rsid w:val="008A1D80"/>
    <w:rsid w:val="008A26BF"/>
    <w:rsid w:val="008B3261"/>
    <w:rsid w:val="008B44B5"/>
    <w:rsid w:val="008C39DF"/>
    <w:rsid w:val="008D1F5D"/>
    <w:rsid w:val="008D7BB5"/>
    <w:rsid w:val="008E176A"/>
    <w:rsid w:val="00903DAD"/>
    <w:rsid w:val="00912990"/>
    <w:rsid w:val="0091299E"/>
    <w:rsid w:val="00912BA9"/>
    <w:rsid w:val="00920A4B"/>
    <w:rsid w:val="0092796E"/>
    <w:rsid w:val="009337FF"/>
    <w:rsid w:val="00934214"/>
    <w:rsid w:val="00940194"/>
    <w:rsid w:val="009407D9"/>
    <w:rsid w:val="00940985"/>
    <w:rsid w:val="00941C50"/>
    <w:rsid w:val="00942359"/>
    <w:rsid w:val="00942BEB"/>
    <w:rsid w:val="00947CA5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32C44"/>
    <w:rsid w:val="00A41EB7"/>
    <w:rsid w:val="00A43A82"/>
    <w:rsid w:val="00A46FEE"/>
    <w:rsid w:val="00A6760F"/>
    <w:rsid w:val="00A7348A"/>
    <w:rsid w:val="00A824B4"/>
    <w:rsid w:val="00A86168"/>
    <w:rsid w:val="00A86AD4"/>
    <w:rsid w:val="00A978E7"/>
    <w:rsid w:val="00A97EF4"/>
    <w:rsid w:val="00AA400B"/>
    <w:rsid w:val="00AE5FBB"/>
    <w:rsid w:val="00AF28DE"/>
    <w:rsid w:val="00AF2985"/>
    <w:rsid w:val="00AF5B78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71636"/>
    <w:rsid w:val="00B86D84"/>
    <w:rsid w:val="00B95187"/>
    <w:rsid w:val="00BA3307"/>
    <w:rsid w:val="00BB0564"/>
    <w:rsid w:val="00BB6128"/>
    <w:rsid w:val="00BB74C2"/>
    <w:rsid w:val="00BD0104"/>
    <w:rsid w:val="00BD0919"/>
    <w:rsid w:val="00BE495A"/>
    <w:rsid w:val="00BF3EF9"/>
    <w:rsid w:val="00BF457F"/>
    <w:rsid w:val="00BF4614"/>
    <w:rsid w:val="00C05BAE"/>
    <w:rsid w:val="00C154D6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B0832"/>
    <w:rsid w:val="00CB0D8A"/>
    <w:rsid w:val="00CC69DC"/>
    <w:rsid w:val="00CD464A"/>
    <w:rsid w:val="00CD6B55"/>
    <w:rsid w:val="00CE0E9B"/>
    <w:rsid w:val="00CE40C7"/>
    <w:rsid w:val="00CF0502"/>
    <w:rsid w:val="00CF79B6"/>
    <w:rsid w:val="00D01EE8"/>
    <w:rsid w:val="00D0429D"/>
    <w:rsid w:val="00D1428A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FCB"/>
    <w:rsid w:val="00DA7644"/>
    <w:rsid w:val="00E0007C"/>
    <w:rsid w:val="00E040EC"/>
    <w:rsid w:val="00E07600"/>
    <w:rsid w:val="00E07AF1"/>
    <w:rsid w:val="00E11350"/>
    <w:rsid w:val="00E219F2"/>
    <w:rsid w:val="00E3542D"/>
    <w:rsid w:val="00E37EA8"/>
    <w:rsid w:val="00E46B6B"/>
    <w:rsid w:val="00E53F1A"/>
    <w:rsid w:val="00E60013"/>
    <w:rsid w:val="00E7187E"/>
    <w:rsid w:val="00E77898"/>
    <w:rsid w:val="00E85258"/>
    <w:rsid w:val="00E938FC"/>
    <w:rsid w:val="00EB5260"/>
    <w:rsid w:val="00EC0A84"/>
    <w:rsid w:val="00EC192B"/>
    <w:rsid w:val="00EC518C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16419"/>
    <w:rsid w:val="00F5299F"/>
    <w:rsid w:val="00F52BEE"/>
    <w:rsid w:val="00F65EBF"/>
    <w:rsid w:val="00F70115"/>
    <w:rsid w:val="00F97EFE"/>
    <w:rsid w:val="00FA498F"/>
    <w:rsid w:val="00FB3E30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DACEA0F"/>
  <w15:chartTrackingRefBased/>
  <w15:docId w15:val="{A4AF3ED3-A037-4501-9970-9B51D401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9B616-129B-42DE-865F-26B08A6E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Ewa Szaniawska-Dołęga</cp:lastModifiedBy>
  <cp:revision>10</cp:revision>
  <cp:lastPrinted>2021-11-04T08:40:00Z</cp:lastPrinted>
  <dcterms:created xsi:type="dcterms:W3CDTF">2024-06-07T11:53:00Z</dcterms:created>
  <dcterms:modified xsi:type="dcterms:W3CDTF">2026-03-27T13:32:00Z</dcterms:modified>
</cp:coreProperties>
</file>